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BCA27" w14:textId="77777777" w:rsidR="00480C6F" w:rsidRDefault="00480C6F" w:rsidP="00480C6F"/>
    <w:p w14:paraId="1AA61D07" w14:textId="2CB03371" w:rsidR="00480C6F" w:rsidRPr="00480C6F" w:rsidRDefault="009F29C8" w:rsidP="00480C6F">
      <w:pPr>
        <w:jc w:val="center"/>
      </w:pPr>
      <w:r w:rsidRPr="00976840">
        <w:rPr>
          <w:noProof/>
        </w:rPr>
        <w:drawing>
          <wp:inline distT="0" distB="0" distL="0" distR="0" wp14:anchorId="7EB24EFD" wp14:editId="6327BB58">
            <wp:extent cx="6480175" cy="645160"/>
            <wp:effectExtent l="0" t="0" r="0" b="2540"/>
            <wp:docPr id="1552580988" name="Obraz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 0" descr="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8673D" w14:textId="6C3BC702" w:rsidR="00543810" w:rsidRDefault="00543810" w:rsidP="00543810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>Załącznik Nr 1 do oferty</w:t>
      </w:r>
    </w:p>
    <w:p w14:paraId="012D87A6" w14:textId="77777777" w:rsidR="00543810" w:rsidRDefault="00543810" w:rsidP="00543810">
      <w:pPr>
        <w:ind w:left="6237"/>
        <w:jc w:val="right"/>
      </w:pPr>
      <w:r>
        <w:t xml:space="preserve">                                                                                                                                        </w:t>
      </w:r>
    </w:p>
    <w:p w14:paraId="4AB9A1C7" w14:textId="77777777" w:rsidR="00543810" w:rsidRDefault="00543810" w:rsidP="00543810">
      <w:pPr>
        <w:ind w:left="6237"/>
        <w:jc w:val="right"/>
      </w:pPr>
      <w:r>
        <w:t>.............................................................</w:t>
      </w:r>
    </w:p>
    <w:p w14:paraId="4E802B28" w14:textId="77777777" w:rsidR="00543810" w:rsidRDefault="00543810" w:rsidP="00543810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260476FF" w14:textId="77777777" w:rsidR="00543810" w:rsidRDefault="00543810" w:rsidP="00237E86">
      <w:pPr>
        <w:suppressAutoHyphens/>
        <w:spacing w:line="480" w:lineRule="auto"/>
        <w:rPr>
          <w:b/>
          <w:sz w:val="24"/>
          <w:szCs w:val="24"/>
          <w:lang w:eastAsia="ar-SA"/>
        </w:rPr>
      </w:pPr>
    </w:p>
    <w:p w14:paraId="1455E9D5" w14:textId="77777777" w:rsidR="00237E86" w:rsidRDefault="00237E86" w:rsidP="00237E86">
      <w:pPr>
        <w:suppressAutoHyphens/>
        <w:spacing w:line="480" w:lineRule="auto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Wykonawca:</w:t>
      </w:r>
    </w:p>
    <w:p w14:paraId="3EF85803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58553771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…………………………………………………….</w:t>
      </w:r>
    </w:p>
    <w:p w14:paraId="583CC769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 xml:space="preserve"> (pełna nazwa/firma, adres, w zależności od podmiotu:   </w:t>
      </w:r>
      <w:r>
        <w:rPr>
          <w:i/>
          <w:sz w:val="18"/>
          <w:szCs w:val="18"/>
          <w:lang w:eastAsia="ar-SA"/>
        </w:rPr>
        <w:br/>
        <w:t xml:space="preserve">               NIP/PESEL, KRS/CEiDG)</w:t>
      </w:r>
    </w:p>
    <w:p w14:paraId="2EBAED6C" w14:textId="77777777" w:rsidR="00237E86" w:rsidRDefault="00237E86" w:rsidP="00237E86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reprezentowany przez:</w:t>
      </w:r>
    </w:p>
    <w:p w14:paraId="54331FC0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4855E895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22C8822F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>(imię, nazwisko, stanowisko/podstawa do  reprezentacji)</w:t>
      </w:r>
    </w:p>
    <w:p w14:paraId="013707B1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372EB0C6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15405A80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60DC92C6" w14:textId="77777777" w:rsidR="00237E86" w:rsidRDefault="00237E86" w:rsidP="00237E86">
      <w:pPr>
        <w:suppressAutoHyphens/>
        <w:spacing w:after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Oświadczenie Wykonawcy </w:t>
      </w:r>
    </w:p>
    <w:p w14:paraId="08F7B191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składane na podstawie art. 125 ust. 1 ustawy z dnia 11 września 2019 r.  </w:t>
      </w:r>
    </w:p>
    <w:p w14:paraId="2163AFEA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 Prawo zamówień publicznych (zwanej dalej jako: Ustawa),  </w:t>
      </w:r>
    </w:p>
    <w:p w14:paraId="08606C3E" w14:textId="77777777" w:rsidR="00237E86" w:rsidRDefault="00237E86" w:rsidP="00237E86">
      <w:pPr>
        <w:suppressAutoHyphens/>
        <w:spacing w:before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DOTYCZĄCE SPEŁNIANIA WARUNKÓW UDZIAŁU W POSTĘPOWANIU </w:t>
      </w:r>
      <w:r>
        <w:rPr>
          <w:b/>
          <w:sz w:val="24"/>
          <w:szCs w:val="24"/>
          <w:u w:val="single"/>
          <w:lang w:eastAsia="ar-SA"/>
        </w:rPr>
        <w:br/>
      </w:r>
    </w:p>
    <w:p w14:paraId="76253DE4" w14:textId="18157213" w:rsidR="00237E86" w:rsidRPr="00493403" w:rsidRDefault="00237E86" w:rsidP="001A311E">
      <w:pPr>
        <w:tabs>
          <w:tab w:val="left" w:pos="2127"/>
        </w:tabs>
        <w:spacing w:line="360" w:lineRule="auto"/>
        <w:ind w:firstLine="851"/>
        <w:jc w:val="both"/>
        <w:rPr>
          <w:bCs/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Na potrzeby postępowania o udzielenie zamówienia publicznego pn</w:t>
      </w:r>
      <w:r w:rsidRPr="00EB18BD">
        <w:rPr>
          <w:i/>
          <w:sz w:val="24"/>
          <w:szCs w:val="24"/>
          <w:lang w:eastAsia="ar-SA"/>
        </w:rPr>
        <w:t>.</w:t>
      </w:r>
      <w:r w:rsidR="00D11851" w:rsidRPr="00E93957">
        <w:rPr>
          <w:bCs/>
          <w:i/>
          <w:sz w:val="24"/>
          <w:szCs w:val="24"/>
          <w:lang w:eastAsia="ar-SA"/>
        </w:rPr>
        <w:t xml:space="preserve"> </w:t>
      </w:r>
      <w:r w:rsidR="00FA7312" w:rsidRPr="00A61754">
        <w:rPr>
          <w:b/>
          <w:bCs/>
          <w:i/>
          <w:sz w:val="24"/>
          <w:szCs w:val="24"/>
        </w:rPr>
        <w:t>„</w:t>
      </w:r>
      <w:r w:rsidR="00716B31" w:rsidRPr="00716B31">
        <w:rPr>
          <w:b/>
          <w:bCs/>
          <w:i/>
          <w:iCs/>
          <w:sz w:val="24"/>
          <w:szCs w:val="24"/>
        </w:rPr>
        <w:t>Budowa Centrum Usług Społecznych w Namysłowie</w:t>
      </w:r>
      <w:r w:rsidR="00FA7312" w:rsidRPr="00A61754">
        <w:rPr>
          <w:b/>
          <w:bCs/>
          <w:i/>
          <w:sz w:val="24"/>
          <w:szCs w:val="24"/>
        </w:rPr>
        <w:t>”</w:t>
      </w:r>
      <w:r w:rsidR="00493403">
        <w:rPr>
          <w:bCs/>
          <w:i/>
          <w:sz w:val="24"/>
          <w:szCs w:val="24"/>
          <w:lang w:eastAsia="ar-SA"/>
        </w:rPr>
        <w:t xml:space="preserve">, </w:t>
      </w:r>
      <w:r w:rsidR="005100AB">
        <w:rPr>
          <w:i/>
          <w:sz w:val="24"/>
          <w:szCs w:val="24"/>
        </w:rPr>
        <w:t xml:space="preserve"> </w:t>
      </w:r>
      <w:r>
        <w:rPr>
          <w:sz w:val="24"/>
          <w:szCs w:val="24"/>
          <w:lang w:eastAsia="ar-SA"/>
        </w:rPr>
        <w:t xml:space="preserve">prowadzonego przez </w:t>
      </w:r>
      <w:r w:rsidRPr="00006665">
        <w:rPr>
          <w:i/>
          <w:sz w:val="24"/>
          <w:szCs w:val="24"/>
          <w:lang w:eastAsia="ar-SA"/>
        </w:rPr>
        <w:t>Gminę Namysłów</w:t>
      </w:r>
      <w:r>
        <w:rPr>
          <w:i/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>oświadczam,</w:t>
      </w:r>
      <w:r w:rsidR="006207A8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co następuje:</w:t>
      </w:r>
    </w:p>
    <w:p w14:paraId="412E9957" w14:textId="77777777" w:rsidR="00237E86" w:rsidRDefault="00237E86" w:rsidP="00FA7312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3BD67E3" w14:textId="77777777" w:rsidR="00237E86" w:rsidRDefault="00237E86" w:rsidP="00237E86">
      <w:pPr>
        <w:shd w:val="clear" w:color="auto" w:fill="FFFFFF"/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INFORMACJA DOTYCZĄCA WYKONAWCY:</w:t>
      </w:r>
    </w:p>
    <w:p w14:paraId="04473BAC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Oświadczam, że spełniam warunki udziału w postępowani</w:t>
      </w:r>
      <w:r w:rsidR="008819BE">
        <w:rPr>
          <w:sz w:val="24"/>
          <w:szCs w:val="24"/>
          <w:lang w:eastAsia="ar-SA"/>
        </w:rPr>
        <w:t xml:space="preserve">u określone przez Zamawiającego </w:t>
      </w:r>
      <w:r>
        <w:rPr>
          <w:sz w:val="24"/>
          <w:szCs w:val="24"/>
          <w:lang w:eastAsia="ar-SA"/>
        </w:rPr>
        <w:t>w </w:t>
      </w:r>
      <w:r>
        <w:rPr>
          <w:b/>
          <w:i/>
          <w:sz w:val="24"/>
          <w:szCs w:val="24"/>
          <w:lang w:eastAsia="ar-SA"/>
        </w:rPr>
        <w:t>specyfikacji warunków zamówienia sporządzonej na w/w postępowanie</w:t>
      </w:r>
      <w:r>
        <w:rPr>
          <w:i/>
          <w:sz w:val="24"/>
          <w:szCs w:val="24"/>
          <w:lang w:eastAsia="ar-SA"/>
        </w:rPr>
        <w:t>.</w:t>
      </w:r>
    </w:p>
    <w:p w14:paraId="240E6904" w14:textId="77777777" w:rsidR="005100AB" w:rsidRDefault="005100AB" w:rsidP="00237E86">
      <w:pPr>
        <w:ind w:left="5387" w:right="567"/>
        <w:jc w:val="center"/>
        <w:rPr>
          <w:sz w:val="16"/>
        </w:rPr>
      </w:pPr>
    </w:p>
    <w:p w14:paraId="57DF9538" w14:textId="77777777" w:rsidR="00C267C8" w:rsidRDefault="00C267C8" w:rsidP="00237E86">
      <w:pPr>
        <w:ind w:left="5387" w:right="567"/>
        <w:jc w:val="center"/>
        <w:rPr>
          <w:sz w:val="16"/>
        </w:rPr>
      </w:pPr>
    </w:p>
    <w:p w14:paraId="376C6C39" w14:textId="77777777" w:rsidR="00237E86" w:rsidRDefault="00237E86" w:rsidP="00237E86">
      <w:pPr>
        <w:suppressAutoHyphens/>
        <w:spacing w:line="360" w:lineRule="auto"/>
        <w:jc w:val="center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INFORMACJA W ZWIĄZKU Z POLEGANIEM NA ZASOBACH INNYCH PODMIOTÓW</w:t>
      </w:r>
      <w:r>
        <w:rPr>
          <w:sz w:val="24"/>
          <w:szCs w:val="24"/>
          <w:lang w:eastAsia="ar-SA"/>
        </w:rPr>
        <w:t>:</w:t>
      </w:r>
    </w:p>
    <w:p w14:paraId="5580893E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 celu wykazania spełniania warunków udziału w postępowaniu, określonych przez Zamawiającego w </w:t>
      </w:r>
      <w:r>
        <w:rPr>
          <w:b/>
          <w:i/>
          <w:sz w:val="24"/>
          <w:szCs w:val="24"/>
          <w:lang w:eastAsia="ar-SA"/>
        </w:rPr>
        <w:t xml:space="preserve">SWZ  sporządzonej na w/w postępowanie, </w:t>
      </w:r>
      <w:r>
        <w:rPr>
          <w:sz w:val="24"/>
          <w:szCs w:val="24"/>
          <w:lang w:eastAsia="ar-SA"/>
        </w:rPr>
        <w:t xml:space="preserve">polegam na zasobach następującego/ych podmiotu/ów: </w:t>
      </w:r>
    </w:p>
    <w:p w14:paraId="3F1DF4C0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……………………………………………………...………………………………………………………</w:t>
      </w:r>
    </w:p>
    <w:p w14:paraId="1F148B58" w14:textId="77777777" w:rsidR="00F97D03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..…………………………………………………………………………………….………………………….…………………………………………………………………………………………………………., </w:t>
      </w:r>
    </w:p>
    <w:p w14:paraId="134D91B3" w14:textId="77777777" w:rsidR="00F97D03" w:rsidRDefault="00F97D03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B4352CC" w14:textId="72326B5C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w następującym zakresie: ……………………………………………...…………..………………………</w:t>
      </w:r>
    </w:p>
    <w:p w14:paraId="60CC4F46" w14:textId="77777777" w:rsidR="00237E86" w:rsidRDefault="00237E86" w:rsidP="00237E86">
      <w:pPr>
        <w:suppressAutoHyphens/>
        <w:spacing w:line="360" w:lineRule="auto"/>
        <w:jc w:val="both"/>
        <w:rPr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……………………………………………………………………..…….……………………………………………………………………………………………………...………………………………………… </w:t>
      </w:r>
      <w:r>
        <w:rPr>
          <w:i/>
          <w:lang w:eastAsia="ar-SA"/>
        </w:rPr>
        <w:t>(wskazać podmiot i określić odpowiedni zakres dla wskazanego podmiotu).</w:t>
      </w:r>
      <w:r>
        <w:rPr>
          <w:i/>
          <w:sz w:val="24"/>
          <w:szCs w:val="24"/>
          <w:lang w:eastAsia="ar-SA"/>
        </w:rPr>
        <w:t xml:space="preserve"> </w:t>
      </w:r>
    </w:p>
    <w:p w14:paraId="190A1151" w14:textId="77777777" w:rsidR="00237E86" w:rsidRDefault="00237E86" w:rsidP="00237E86">
      <w:pPr>
        <w:ind w:left="3545" w:right="567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2"/>
        </w:rPr>
        <w:t xml:space="preserve">                         </w:t>
      </w:r>
      <w:r>
        <w:rPr>
          <w:sz w:val="22"/>
        </w:rPr>
        <w:br/>
        <w:t xml:space="preserve">                               </w:t>
      </w:r>
    </w:p>
    <w:p w14:paraId="3246FE95" w14:textId="77777777" w:rsidR="00237E86" w:rsidRDefault="00237E86" w:rsidP="00237E86">
      <w:pPr>
        <w:suppressAutoHyphens/>
        <w:spacing w:line="360" w:lineRule="auto"/>
        <w:ind w:left="5664" w:firstLine="708"/>
        <w:jc w:val="both"/>
        <w:rPr>
          <w:i/>
          <w:sz w:val="24"/>
          <w:szCs w:val="24"/>
          <w:lang w:eastAsia="ar-SA"/>
        </w:rPr>
      </w:pPr>
    </w:p>
    <w:p w14:paraId="68A16FC5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1449CA03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DD788B7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powyższych oświadczeniach są aktualne </w:t>
      </w:r>
      <w:r>
        <w:rPr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00A4B418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99DA781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02FCED7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8230A6E" w14:textId="77777777" w:rsidR="00105FB2" w:rsidRDefault="00105FB2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5119F45" w14:textId="77777777" w:rsidR="00105FB2" w:rsidRDefault="00105FB2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028F1A6" w14:textId="77777777" w:rsidR="00105FB2" w:rsidRDefault="00105FB2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5B81EB0" w14:textId="77777777" w:rsidR="00105FB2" w:rsidRDefault="00105FB2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A6D51C1" w14:textId="77777777" w:rsidR="00105FB2" w:rsidRDefault="00105FB2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51EDE48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C423146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43ED388" w14:textId="77777777" w:rsidR="006207A8" w:rsidRDefault="006207A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CA8B2A8" w14:textId="77777777" w:rsidR="006207A8" w:rsidRDefault="006207A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7CE6087" w14:textId="77777777" w:rsidR="006207A8" w:rsidRDefault="006207A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C735B04" w14:textId="77777777" w:rsidR="006207A8" w:rsidRDefault="006207A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3D408A8" w14:textId="77777777" w:rsidR="006207A8" w:rsidRDefault="006207A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A752E41" w14:textId="77777777" w:rsidR="006207A8" w:rsidRDefault="006207A8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268F7FC" w14:textId="77777777" w:rsidR="00237E86" w:rsidRPr="00D73B41" w:rsidRDefault="00237E86" w:rsidP="00237E86">
      <w:pPr>
        <w:ind w:left="3545" w:right="567" w:firstLine="709"/>
        <w:jc w:val="both"/>
        <w:rPr>
          <w:b/>
          <w:bCs/>
          <w:i/>
          <w:iCs/>
          <w:sz w:val="24"/>
          <w:szCs w:val="24"/>
          <w:u w:val="single"/>
        </w:rPr>
      </w:pPr>
      <w:r w:rsidRPr="00D73B41">
        <w:rPr>
          <w:b/>
          <w:bCs/>
          <w:i/>
          <w:iCs/>
          <w:sz w:val="24"/>
          <w:szCs w:val="24"/>
          <w:lang w:eastAsia="ar-SA"/>
        </w:rPr>
        <w:tab/>
      </w:r>
    </w:p>
    <w:p w14:paraId="6FFE692B" w14:textId="77777777" w:rsidR="00237E86" w:rsidRPr="00D73B41" w:rsidRDefault="00237E86" w:rsidP="00237E86">
      <w:pPr>
        <w:rPr>
          <w:b/>
          <w:bCs/>
          <w:i/>
          <w:iCs/>
        </w:rPr>
      </w:pPr>
    </w:p>
    <w:p w14:paraId="0E1582AC" w14:textId="77777777" w:rsidR="00237E86" w:rsidRPr="00D73B41" w:rsidRDefault="00237E86" w:rsidP="00237E86">
      <w:pPr>
        <w:pStyle w:val="Nagwek1"/>
        <w:jc w:val="both"/>
        <w:rPr>
          <w:rFonts w:ascii="Times New Roman" w:hAnsi="Times New Roman"/>
          <w:bCs/>
          <w:i/>
          <w:iCs/>
          <w:szCs w:val="24"/>
          <w:u w:val="none"/>
        </w:rPr>
      </w:pPr>
      <w:r w:rsidRPr="00D73B41">
        <w:rPr>
          <w:rFonts w:ascii="Times New Roman" w:hAnsi="Times New Roman"/>
          <w:bCs/>
          <w:i/>
          <w:iCs/>
          <w:szCs w:val="24"/>
          <w:u w:val="none"/>
        </w:rPr>
        <w:t>Dokument podpisany kwalifikowanym podpisem elektronicznym/podpi</w:t>
      </w:r>
      <w:r w:rsidR="00473B25" w:rsidRPr="00D73B41">
        <w:rPr>
          <w:rFonts w:ascii="Times New Roman" w:hAnsi="Times New Roman"/>
          <w:bCs/>
          <w:i/>
          <w:iCs/>
          <w:szCs w:val="24"/>
          <w:u w:val="none"/>
        </w:rPr>
        <w:t>sem zaufanym/podpisem osobistym</w:t>
      </w:r>
    </w:p>
    <w:p w14:paraId="6A42B143" w14:textId="77777777" w:rsidR="00237E86" w:rsidRDefault="00237E86" w:rsidP="00237E86"/>
    <w:p w14:paraId="1B973AB3" w14:textId="77777777" w:rsidR="00237E86" w:rsidRDefault="00237E86" w:rsidP="00237E86"/>
    <w:p w14:paraId="13B392F6" w14:textId="77777777" w:rsidR="00237E86" w:rsidRDefault="00237E86" w:rsidP="00237E86"/>
    <w:sectPr w:rsidR="00237E86" w:rsidSect="00AE45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781B0" w14:textId="77777777" w:rsidR="00803FD3" w:rsidRDefault="00803FD3">
      <w:r>
        <w:separator/>
      </w:r>
    </w:p>
  </w:endnote>
  <w:endnote w:type="continuationSeparator" w:id="0">
    <w:p w14:paraId="2A55C550" w14:textId="77777777" w:rsidR="00803FD3" w:rsidRDefault="0080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69CE" w14:textId="77777777" w:rsidR="00464298" w:rsidRDefault="004642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3762190"/>
      <w:docPartObj>
        <w:docPartGallery w:val="Page Numbers (Bottom of Page)"/>
        <w:docPartUnique/>
      </w:docPartObj>
    </w:sdtPr>
    <w:sdtEndPr/>
    <w:sdtContent>
      <w:p w14:paraId="3A8258EF" w14:textId="6E399035" w:rsidR="00480C6F" w:rsidRDefault="00480C6F" w:rsidP="00480C6F">
        <w:pPr>
          <w:pBdr>
            <w:bottom w:val="single" w:sz="12" w:space="1" w:color="auto"/>
          </w:pBdr>
          <w:ind w:left="284"/>
          <w:jc w:val="center"/>
        </w:pPr>
      </w:p>
      <w:p w14:paraId="5550C25B" w14:textId="2C2A9A76" w:rsidR="00575E08" w:rsidRDefault="00D73B41" w:rsidP="00D73B41">
        <w:pPr>
          <w:pStyle w:val="Stopka"/>
          <w:jc w:val="center"/>
        </w:pPr>
        <w:r w:rsidRPr="00464298">
          <w:rPr>
            <w:i/>
            <w:iCs/>
          </w:rPr>
          <w:t>Zamówienie</w:t>
        </w:r>
        <w:r w:rsidR="00464298" w:rsidRPr="00464298">
          <w:rPr>
            <w:i/>
            <w:iCs/>
          </w:rPr>
          <w:t xml:space="preserve"> </w:t>
        </w:r>
        <w:r w:rsidR="00464298" w:rsidRPr="00464298">
          <w:rPr>
            <w:bCs/>
            <w:i/>
            <w:iCs/>
          </w:rPr>
          <w:t>dofinansowane ze środków Europejskiego Funduszu Rozwoju Regionalnego w ramach Funduszy Europejskich</w:t>
        </w:r>
        <w:r w:rsidR="00464298" w:rsidRPr="00464298">
          <w:rPr>
            <w:bCs/>
            <w:i/>
            <w:iCs/>
          </w:rPr>
          <w:t xml:space="preserve"> </w:t>
        </w:r>
        <w:r w:rsidR="00464298" w:rsidRPr="00464298">
          <w:rPr>
            <w:bCs/>
            <w:i/>
            <w:iCs/>
          </w:rPr>
          <w:t>dla Opolskiego 2021-2027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A6F2C" w14:textId="77777777" w:rsidR="00464298" w:rsidRDefault="004642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EB40" w14:textId="77777777" w:rsidR="00803FD3" w:rsidRDefault="00803FD3">
      <w:r>
        <w:separator/>
      </w:r>
    </w:p>
  </w:footnote>
  <w:footnote w:type="continuationSeparator" w:id="0">
    <w:p w14:paraId="76745594" w14:textId="77777777" w:rsidR="00803FD3" w:rsidRDefault="00803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279BC" w14:textId="77777777" w:rsidR="00464298" w:rsidRDefault="004642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01496" w14:textId="0A6E8C35" w:rsidR="00D44B7F" w:rsidRPr="008C0D00" w:rsidRDefault="00D44B7F" w:rsidP="00D44B7F">
    <w:pPr>
      <w:pStyle w:val="Nagwek"/>
      <w:tabs>
        <w:tab w:val="clear" w:pos="4819"/>
        <w:tab w:val="left" w:pos="8370"/>
      </w:tabs>
      <w:jc w:val="right"/>
      <w:rPr>
        <w:i/>
        <w:iCs/>
      </w:rPr>
    </w:pPr>
    <w:r w:rsidRPr="00C267C8">
      <w:rPr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480C6F" w:rsidRPr="00480C6F">
      <w:rPr>
        <w:i/>
        <w:iCs/>
      </w:rPr>
      <w:t>IiZP.271.</w:t>
    </w:r>
    <w:r w:rsidR="00716B31">
      <w:rPr>
        <w:i/>
        <w:iCs/>
      </w:rPr>
      <w:t>88</w:t>
    </w:r>
    <w:r w:rsidR="00480C6F" w:rsidRPr="00480C6F">
      <w:rPr>
        <w:i/>
        <w:iCs/>
      </w:rPr>
      <w:t>.202</w:t>
    </w:r>
    <w:r w:rsidR="00D73B41">
      <w:rPr>
        <w:i/>
        <w:iCs/>
      </w:rPr>
      <w:t>6</w:t>
    </w:r>
    <w:r w:rsidR="00480C6F" w:rsidRPr="00480C6F">
      <w:rPr>
        <w:i/>
        <w:iCs/>
      </w:rPr>
      <w:t>.</w:t>
    </w:r>
    <w:r w:rsidR="00716B31">
      <w:rPr>
        <w:i/>
        <w:iCs/>
      </w:rPr>
      <w:t>AD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BB8C6" w14:textId="77777777" w:rsidR="00464298" w:rsidRDefault="004642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5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7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8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4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7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49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075278">
    <w:abstractNumId w:val="24"/>
  </w:num>
  <w:num w:numId="2" w16cid:durableId="1640842844">
    <w:abstractNumId w:val="15"/>
  </w:num>
  <w:num w:numId="3" w16cid:durableId="300308668">
    <w:abstractNumId w:val="47"/>
  </w:num>
  <w:num w:numId="4" w16cid:durableId="1735078563">
    <w:abstractNumId w:val="44"/>
  </w:num>
  <w:num w:numId="5" w16cid:durableId="1771654787">
    <w:abstractNumId w:val="19"/>
  </w:num>
  <w:num w:numId="6" w16cid:durableId="1215004652">
    <w:abstractNumId w:val="22"/>
  </w:num>
  <w:num w:numId="7" w16cid:durableId="763576271">
    <w:abstractNumId w:val="14"/>
  </w:num>
  <w:num w:numId="8" w16cid:durableId="177275311">
    <w:abstractNumId w:val="48"/>
  </w:num>
  <w:num w:numId="9" w16cid:durableId="1641381693">
    <w:abstractNumId w:val="16"/>
  </w:num>
  <w:num w:numId="10" w16cid:durableId="1641960171">
    <w:abstractNumId w:val="33"/>
  </w:num>
  <w:num w:numId="11" w16cid:durableId="1429354474">
    <w:abstractNumId w:val="35"/>
  </w:num>
  <w:num w:numId="12" w16cid:durableId="1943339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9172319">
    <w:abstractNumId w:val="42"/>
  </w:num>
  <w:num w:numId="14" w16cid:durableId="785582472">
    <w:abstractNumId w:val="30"/>
  </w:num>
  <w:num w:numId="15" w16cid:durableId="1008289014">
    <w:abstractNumId w:val="34"/>
  </w:num>
  <w:num w:numId="16" w16cid:durableId="798887394">
    <w:abstractNumId w:val="12"/>
  </w:num>
  <w:num w:numId="17" w16cid:durableId="321546493">
    <w:abstractNumId w:val="40"/>
  </w:num>
  <w:num w:numId="18" w16cid:durableId="1531869851">
    <w:abstractNumId w:val="36"/>
  </w:num>
  <w:num w:numId="19" w16cid:durableId="307782606">
    <w:abstractNumId w:val="7"/>
  </w:num>
  <w:num w:numId="20" w16cid:durableId="600332217">
    <w:abstractNumId w:val="28"/>
  </w:num>
  <w:num w:numId="21" w16cid:durableId="1053188845">
    <w:abstractNumId w:val="46"/>
  </w:num>
  <w:num w:numId="22" w16cid:durableId="1905487898">
    <w:abstractNumId w:val="27"/>
  </w:num>
  <w:num w:numId="23" w16cid:durableId="73816705">
    <w:abstractNumId w:val="17"/>
  </w:num>
  <w:num w:numId="24" w16cid:durableId="1310598954">
    <w:abstractNumId w:val="25"/>
  </w:num>
  <w:num w:numId="25" w16cid:durableId="251085456">
    <w:abstractNumId w:val="32"/>
  </w:num>
  <w:num w:numId="26" w16cid:durableId="300423388">
    <w:abstractNumId w:val="18"/>
  </w:num>
  <w:num w:numId="27" w16cid:durableId="1839155590">
    <w:abstractNumId w:val="38"/>
  </w:num>
  <w:num w:numId="28" w16cid:durableId="714622048">
    <w:abstractNumId w:val="29"/>
  </w:num>
  <w:num w:numId="29" w16cid:durableId="1460489148">
    <w:abstractNumId w:val="43"/>
  </w:num>
  <w:num w:numId="30" w16cid:durableId="789862153">
    <w:abstractNumId w:val="10"/>
  </w:num>
  <w:num w:numId="31" w16cid:durableId="1716662564">
    <w:abstractNumId w:val="21"/>
  </w:num>
  <w:num w:numId="32" w16cid:durableId="1855072557">
    <w:abstractNumId w:val="45"/>
  </w:num>
  <w:num w:numId="33" w16cid:durableId="633171460">
    <w:abstractNumId w:val="9"/>
  </w:num>
  <w:num w:numId="34" w16cid:durableId="1136338344">
    <w:abstractNumId w:val="13"/>
  </w:num>
  <w:num w:numId="35" w16cid:durableId="1052004063">
    <w:abstractNumId w:val="20"/>
  </w:num>
  <w:num w:numId="36" w16cid:durableId="990603026">
    <w:abstractNumId w:val="23"/>
  </w:num>
  <w:num w:numId="37" w16cid:durableId="1607882163">
    <w:abstractNumId w:val="49"/>
  </w:num>
  <w:num w:numId="38" w16cid:durableId="1329288269">
    <w:abstractNumId w:val="31"/>
  </w:num>
  <w:num w:numId="39" w16cid:durableId="9304359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30100975">
    <w:abstractNumId w:val="49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98033336">
    <w:abstractNumId w:val="3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34872206">
    <w:abstractNumId w:val="37"/>
  </w:num>
  <w:num w:numId="43" w16cid:durableId="111024287">
    <w:abstractNumId w:val="4"/>
  </w:num>
  <w:num w:numId="44" w16cid:durableId="630936764">
    <w:abstractNumId w:val="39"/>
  </w:num>
  <w:num w:numId="45" w16cid:durableId="716704822">
    <w:abstractNumId w:val="8"/>
  </w:num>
  <w:num w:numId="46" w16cid:durableId="1033650320">
    <w:abstractNumId w:val="41"/>
  </w:num>
  <w:num w:numId="47" w16cid:durableId="1009672019">
    <w:abstractNumId w:val="11"/>
  </w:num>
  <w:num w:numId="48" w16cid:durableId="679739833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665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423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5FB2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086B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1E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1DA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4EB2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353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4C5A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490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558F"/>
    <w:rsid w:val="002C6184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6F3C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0AC0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546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6E0F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9C0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298"/>
    <w:rsid w:val="00464872"/>
    <w:rsid w:val="00464BC1"/>
    <w:rsid w:val="004652BD"/>
    <w:rsid w:val="004654A0"/>
    <w:rsid w:val="0046554F"/>
    <w:rsid w:val="00465788"/>
    <w:rsid w:val="00465DF0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67F7E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6F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403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6D0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342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0AB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810"/>
    <w:rsid w:val="00543D9C"/>
    <w:rsid w:val="00543F64"/>
    <w:rsid w:val="0054457A"/>
    <w:rsid w:val="005446F8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5E08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7E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11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7A8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3C7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B31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8E2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2D4"/>
    <w:rsid w:val="007878C9"/>
    <w:rsid w:val="007879B6"/>
    <w:rsid w:val="00787A5A"/>
    <w:rsid w:val="00787BA1"/>
    <w:rsid w:val="007900C0"/>
    <w:rsid w:val="007903B2"/>
    <w:rsid w:val="0079084B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334D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A27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4F07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4EBD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9BE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1F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D00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6CF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819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36C8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BDB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507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0D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C8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049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DAF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5FF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59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3E2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5889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523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4EC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93C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7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145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7C8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851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B7F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41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1A0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2D3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076C3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B50"/>
    <w:rsid w:val="00E76E47"/>
    <w:rsid w:val="00E76FDC"/>
    <w:rsid w:val="00E77549"/>
    <w:rsid w:val="00E778AE"/>
    <w:rsid w:val="00E77919"/>
    <w:rsid w:val="00E77A1C"/>
    <w:rsid w:val="00E77DB8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0780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957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8BD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A9B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4F3B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D03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12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C54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  <w14:docId w14:val="52D56EB5"/>
  <w15:docId w15:val="{2E4DCB97-6438-4331-822B-F56FBF6D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ela-Siatka2">
    <w:name w:val="Tabela - Siatka2"/>
    <w:basedOn w:val="Standardowy"/>
    <w:uiPriority w:val="59"/>
    <w:rsid w:val="009A3BD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2CF6F-BDF2-4BCD-B486-A811CF12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2218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Anna Danielak</cp:lastModifiedBy>
  <cp:revision>62</cp:revision>
  <cp:lastPrinted>2025-08-25T10:54:00Z</cp:lastPrinted>
  <dcterms:created xsi:type="dcterms:W3CDTF">2021-03-18T09:29:00Z</dcterms:created>
  <dcterms:modified xsi:type="dcterms:W3CDTF">2026-04-13T10:36:00Z</dcterms:modified>
</cp:coreProperties>
</file>